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533" w:rsidRPr="00B85A94" w:rsidRDefault="00610EED" w:rsidP="00E7453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STATEMENT </w:t>
      </w:r>
      <w:r w:rsidR="008B7E65">
        <w:rPr>
          <w:rFonts w:ascii="Arial" w:hAnsi="Arial"/>
          <w:b/>
          <w:sz w:val="28"/>
          <w:szCs w:val="28"/>
        </w:rPr>
        <w:t>ON</w:t>
      </w:r>
      <w:r>
        <w:rPr>
          <w:rFonts w:ascii="Arial" w:hAnsi="Arial"/>
          <w:b/>
          <w:sz w:val="28"/>
          <w:szCs w:val="28"/>
        </w:rPr>
        <w:t xml:space="preserve"> OWNERSHIP </w:t>
      </w:r>
      <w:r w:rsidR="008B7E65">
        <w:rPr>
          <w:rFonts w:ascii="Arial" w:hAnsi="Arial"/>
          <w:b/>
          <w:sz w:val="28"/>
          <w:szCs w:val="28"/>
        </w:rPr>
        <w:t>STRUCTURE</w:t>
      </w:r>
    </w:p>
    <w:p w:rsidR="00E74533" w:rsidRPr="00B85A94" w:rsidRDefault="00E74533" w:rsidP="00E74533">
      <w:pPr>
        <w:rPr>
          <w:rFonts w:ascii="Arial" w:hAnsi="Arial" w:cs="Arial"/>
        </w:rPr>
      </w:pPr>
    </w:p>
    <w:p w:rsidR="00E74533" w:rsidRPr="00191FA7" w:rsidRDefault="00E74533" w:rsidP="00E74533">
      <w:pPr>
        <w:rPr>
          <w:rFonts w:ascii="Arial" w:hAnsi="Arial" w:cs="Arial"/>
          <w:sz w:val="22"/>
          <w:szCs w:val="22"/>
        </w:rPr>
      </w:pPr>
    </w:p>
    <w:p w:rsidR="007B3BB2" w:rsidRPr="007B3BB2" w:rsidRDefault="008B7E65" w:rsidP="00397E3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In order to ensure the transparency of business and to mitigate corruption risks</w:t>
      </w:r>
      <w:r w:rsidR="003B35AF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pursuant to Article 14, paragraph 6, of the Integrity and Prevention of Corruption Act (Official Gazette of the Republic of Slovenia, No. 69/11 – official consolidated text)</w:t>
      </w:r>
      <w:r w:rsidR="00397E3C">
        <w:rPr>
          <w:rFonts w:ascii="Arial" w:hAnsi="Arial"/>
          <w:sz w:val="22"/>
          <w:szCs w:val="22"/>
        </w:rPr>
        <w:t>, a</w:t>
      </w:r>
      <w:r>
        <w:rPr>
          <w:rFonts w:ascii="Arial" w:hAnsi="Arial"/>
          <w:sz w:val="22"/>
          <w:szCs w:val="22"/>
        </w:rPr>
        <w:t>ny</w:t>
      </w:r>
      <w:r w:rsidR="007B3BB2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public </w:t>
      </w:r>
      <w:r w:rsidR="007B3BB2">
        <w:rPr>
          <w:rFonts w:ascii="Arial" w:hAnsi="Arial"/>
          <w:sz w:val="22"/>
          <w:szCs w:val="22"/>
        </w:rPr>
        <w:t xml:space="preserve">body (Contracting Authority) or </w:t>
      </w:r>
      <w:r>
        <w:rPr>
          <w:rFonts w:ascii="Arial" w:hAnsi="Arial"/>
          <w:sz w:val="22"/>
          <w:szCs w:val="22"/>
        </w:rPr>
        <w:t>organisation</w:t>
      </w:r>
      <w:r w:rsidR="007B3BB2">
        <w:rPr>
          <w:rFonts w:ascii="Arial" w:hAnsi="Arial"/>
          <w:sz w:val="22"/>
          <w:szCs w:val="22"/>
        </w:rPr>
        <w:t xml:space="preserve"> </w:t>
      </w:r>
      <w:r w:rsidR="00397E3C">
        <w:rPr>
          <w:rFonts w:ascii="Arial" w:hAnsi="Arial"/>
          <w:sz w:val="22"/>
          <w:szCs w:val="22"/>
        </w:rPr>
        <w:t xml:space="preserve">which is </w:t>
      </w:r>
      <w:r>
        <w:rPr>
          <w:rFonts w:ascii="Arial" w:hAnsi="Arial"/>
          <w:sz w:val="22"/>
          <w:szCs w:val="22"/>
        </w:rPr>
        <w:t xml:space="preserve">subject to the obligation </w:t>
      </w:r>
      <w:r w:rsidR="007B3BB2">
        <w:rPr>
          <w:rFonts w:ascii="Arial" w:hAnsi="Arial"/>
          <w:sz w:val="22"/>
          <w:szCs w:val="22"/>
        </w:rPr>
        <w:t xml:space="preserve">to </w:t>
      </w:r>
      <w:r>
        <w:rPr>
          <w:rFonts w:ascii="Arial" w:hAnsi="Arial"/>
          <w:sz w:val="22"/>
          <w:szCs w:val="22"/>
        </w:rPr>
        <w:t xml:space="preserve">carry out </w:t>
      </w:r>
      <w:r w:rsidR="007B3BB2">
        <w:rPr>
          <w:rFonts w:ascii="Arial" w:hAnsi="Arial"/>
          <w:sz w:val="22"/>
          <w:szCs w:val="22"/>
        </w:rPr>
        <w:t xml:space="preserve">public procurement procedures in </w:t>
      </w:r>
      <w:r>
        <w:rPr>
          <w:rFonts w:ascii="Arial" w:hAnsi="Arial"/>
          <w:sz w:val="22"/>
          <w:szCs w:val="22"/>
        </w:rPr>
        <w:t xml:space="preserve">compliance </w:t>
      </w:r>
      <w:r w:rsidR="007B3BB2">
        <w:rPr>
          <w:rFonts w:ascii="Arial" w:hAnsi="Arial"/>
          <w:sz w:val="22"/>
          <w:szCs w:val="22"/>
        </w:rPr>
        <w:t xml:space="preserve">with the </w:t>
      </w:r>
      <w:r w:rsidR="00397E3C">
        <w:rPr>
          <w:rFonts w:ascii="Arial" w:hAnsi="Arial"/>
          <w:sz w:val="22"/>
          <w:szCs w:val="22"/>
        </w:rPr>
        <w:t>relevant public procurement</w:t>
      </w:r>
      <w:r w:rsidRPr="008B7E6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regulations</w:t>
      </w:r>
      <w:r w:rsidR="007B3BB2">
        <w:rPr>
          <w:rFonts w:ascii="Arial" w:hAnsi="Arial"/>
          <w:sz w:val="22"/>
          <w:szCs w:val="22"/>
        </w:rPr>
        <w:t xml:space="preserve"> </w:t>
      </w:r>
      <w:r w:rsidR="00397E3C">
        <w:rPr>
          <w:rFonts w:ascii="Arial" w:hAnsi="Arial"/>
          <w:sz w:val="22"/>
          <w:szCs w:val="22"/>
        </w:rPr>
        <w:t>shall</w:t>
      </w:r>
      <w:r>
        <w:rPr>
          <w:rFonts w:ascii="Arial" w:hAnsi="Arial"/>
          <w:sz w:val="22"/>
          <w:szCs w:val="22"/>
        </w:rPr>
        <w:t>, prior to the conclusion of a contract exceeding the value of EUR 10,000 (excluding VAT),</w:t>
      </w:r>
      <w:r w:rsidR="00397E3C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obtain</w:t>
      </w:r>
      <w:r w:rsidR="00397E3C">
        <w:rPr>
          <w:rFonts w:ascii="Arial" w:hAnsi="Arial"/>
          <w:sz w:val="22"/>
          <w:szCs w:val="22"/>
        </w:rPr>
        <w:t xml:space="preserve"> a statement or information on the participation of natural and legal persons in the tenderer’s assets, including the participation of silent partners, as well as on economic operators</w:t>
      </w:r>
      <w:r>
        <w:rPr>
          <w:rFonts w:ascii="Arial" w:hAnsi="Arial"/>
          <w:sz w:val="22"/>
          <w:szCs w:val="22"/>
        </w:rPr>
        <w:t xml:space="preserve"> which are</w:t>
      </w:r>
      <w:r w:rsidR="00397E3C">
        <w:rPr>
          <w:rFonts w:ascii="Arial" w:hAnsi="Arial"/>
          <w:sz w:val="22"/>
          <w:szCs w:val="22"/>
        </w:rPr>
        <w:t xml:space="preserve"> considered to be companies affiliated to the tenderer under the provisions of the Companies Act</w:t>
      </w:r>
      <w:r>
        <w:rPr>
          <w:rFonts w:ascii="Arial" w:hAnsi="Arial"/>
          <w:sz w:val="22"/>
          <w:szCs w:val="22"/>
        </w:rPr>
        <w:t>.</w:t>
      </w:r>
    </w:p>
    <w:p w:rsidR="007B3BB2" w:rsidRPr="007B3BB2" w:rsidRDefault="007B3BB2" w:rsidP="007B3BB2">
      <w:pPr>
        <w:rPr>
          <w:rFonts w:ascii="Arial" w:hAnsi="Arial" w:cs="Arial"/>
          <w:sz w:val="22"/>
          <w:szCs w:val="22"/>
        </w:rPr>
      </w:pPr>
    </w:p>
    <w:p w:rsidR="008D33E1" w:rsidRPr="00191FA7" w:rsidRDefault="007B3BB2" w:rsidP="007B3BB2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The Contracting Authority shall submit th</w:t>
      </w:r>
      <w:r w:rsidR="008B7E65">
        <w:rPr>
          <w:rFonts w:ascii="Arial" w:hAnsi="Arial"/>
          <w:sz w:val="22"/>
          <w:szCs w:val="22"/>
        </w:rPr>
        <w:t>is</w:t>
      </w:r>
      <w:r>
        <w:rPr>
          <w:rFonts w:ascii="Arial" w:hAnsi="Arial"/>
          <w:sz w:val="22"/>
          <w:szCs w:val="22"/>
        </w:rPr>
        <w:t xml:space="preserve"> statement and/or information to the Commission for the Prevention of Corruption </w:t>
      </w:r>
      <w:r w:rsidR="008B7E65">
        <w:rPr>
          <w:rFonts w:ascii="Arial" w:hAnsi="Arial"/>
          <w:sz w:val="22"/>
          <w:szCs w:val="22"/>
        </w:rPr>
        <w:t>at the latter's</w:t>
      </w:r>
      <w:r>
        <w:rPr>
          <w:rFonts w:ascii="Arial" w:hAnsi="Arial"/>
          <w:sz w:val="22"/>
          <w:szCs w:val="22"/>
        </w:rPr>
        <w:t xml:space="preserve"> request.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836663" w:rsidRPr="00191FA7" w:rsidTr="003C3B89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63" w:rsidRPr="00191FA7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Public </w:t>
            </w:r>
            <w:r w:rsidR="00552CD6">
              <w:rPr>
                <w:rFonts w:ascii="Arial" w:hAnsi="Arial"/>
                <w:b/>
                <w:bCs/>
                <w:sz w:val="22"/>
                <w:szCs w:val="22"/>
              </w:rPr>
              <w:t>Contract</w:t>
            </w:r>
          </w:p>
        </w:tc>
      </w:tr>
      <w:tr w:rsidR="00DA7293" w:rsidRPr="00191FA7" w:rsidTr="003C3B89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A7293" w:rsidRPr="00191FA7" w:rsidRDefault="00DA7293" w:rsidP="00073B7D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Contracting authority</w:t>
            </w:r>
          </w:p>
        </w:tc>
        <w:tc>
          <w:tcPr>
            <w:tcW w:w="695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A7293" w:rsidRPr="00191FA7" w:rsidRDefault="00DA7293" w:rsidP="00130A0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REPUBLIC OF SLOVENIA</w:t>
            </w:r>
          </w:p>
          <w:p w:rsidR="00DA7293" w:rsidRPr="00191FA7" w:rsidRDefault="00DA7293" w:rsidP="00130A0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Ministry of Foreign Affairs</w:t>
            </w:r>
          </w:p>
          <w:p w:rsidR="00DA7293" w:rsidRPr="00191FA7" w:rsidRDefault="00DA7293" w:rsidP="00130A0C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  <w:szCs w:val="22"/>
              </w:rPr>
              <w:t>Prešernova</w:t>
            </w:r>
            <w:proofErr w:type="spellEnd"/>
            <w:r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2"/>
                <w:szCs w:val="22"/>
              </w:rPr>
              <w:t>cesta</w:t>
            </w:r>
            <w:proofErr w:type="spellEnd"/>
            <w:r>
              <w:rPr>
                <w:rFonts w:ascii="Arial" w:hAnsi="Arial"/>
                <w:b/>
                <w:sz w:val="22"/>
                <w:szCs w:val="22"/>
              </w:rPr>
              <w:t xml:space="preserve"> 25</w:t>
            </w:r>
          </w:p>
          <w:p w:rsidR="00DA7293" w:rsidRPr="00191FA7" w:rsidRDefault="00DA7293" w:rsidP="00130A0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SI-1000 Ljubljana</w:t>
            </w:r>
          </w:p>
        </w:tc>
      </w:tr>
      <w:tr w:rsidR="00DA7293" w:rsidRPr="00191FA7" w:rsidTr="003C3B89">
        <w:trPr>
          <w:trHeight w:val="319"/>
        </w:trPr>
        <w:tc>
          <w:tcPr>
            <w:tcW w:w="269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A7293" w:rsidRPr="00191FA7" w:rsidRDefault="00DA7293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Reference </w:t>
            </w:r>
            <w:r w:rsidR="00552CD6">
              <w:rPr>
                <w:rFonts w:ascii="Arial" w:hAnsi="Arial"/>
                <w:b/>
                <w:bCs/>
                <w:sz w:val="22"/>
                <w:szCs w:val="22"/>
              </w:rPr>
              <w:t>n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6956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DA7293" w:rsidRPr="00191FA7" w:rsidRDefault="00567FD8" w:rsidP="00586C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024/18 JN MZZ</w:t>
            </w:r>
          </w:p>
        </w:tc>
      </w:tr>
      <w:tr w:rsidR="00DA7293" w:rsidRPr="00191FA7" w:rsidTr="003C3B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93" w:rsidRPr="00191FA7" w:rsidRDefault="00DA7293" w:rsidP="00073B7D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Contract title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93" w:rsidRPr="00191FA7" w:rsidRDefault="006C3838" w:rsidP="00496AC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Production and supply of EU visa stickers</w:t>
            </w:r>
          </w:p>
        </w:tc>
      </w:tr>
      <w:tr w:rsidR="006E5FE8" w:rsidRPr="00191FA7" w:rsidTr="003C3B89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073B7D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Information on the legal entity – tenderer </w:t>
            </w:r>
          </w:p>
        </w:tc>
      </w:tr>
      <w:tr w:rsidR="006E5FE8" w:rsidRPr="00191FA7" w:rsidTr="003C3B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Full </w:t>
            </w:r>
            <w:r w:rsidR="00552CD6">
              <w:rPr>
                <w:rFonts w:ascii="Arial" w:hAnsi="Arial"/>
                <w:bCs/>
                <w:sz w:val="22"/>
                <w:szCs w:val="22"/>
              </w:rPr>
              <w:t xml:space="preserve">business </w:t>
            </w:r>
            <w:r>
              <w:rPr>
                <w:rFonts w:ascii="Arial" w:hAnsi="Arial"/>
                <w:bCs/>
                <w:sz w:val="22"/>
                <w:szCs w:val="22"/>
              </w:rPr>
              <w:t>name of the tenderer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E5FE8" w:rsidRPr="00191FA7" w:rsidTr="003C3B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397E3C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Head office</w:t>
            </w:r>
            <w:r w:rsidR="006E5FE8">
              <w:rPr>
                <w:rFonts w:ascii="Arial" w:hAnsi="Arial"/>
                <w:bCs/>
                <w:sz w:val="22"/>
                <w:szCs w:val="22"/>
              </w:rPr>
              <w:t xml:space="preserve"> of the tenderer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E5FE8" w:rsidRPr="00191FA7" w:rsidTr="003C3B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Municipality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E5FE8" w:rsidRPr="00191FA7" w:rsidTr="003C3B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No. of entry in the court registry of legal entities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E5FE8" w:rsidRPr="00191FA7" w:rsidTr="003C3B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Company registration number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36663" w:rsidRPr="00191FA7" w:rsidRDefault="00836663" w:rsidP="006D4FC4">
      <w:pPr>
        <w:rPr>
          <w:rFonts w:ascii="Arial" w:hAnsi="Arial" w:cs="Arial"/>
          <w:sz w:val="22"/>
          <w:szCs w:val="22"/>
        </w:rPr>
      </w:pPr>
    </w:p>
    <w:p w:rsidR="00994B35" w:rsidRPr="00191FA7" w:rsidRDefault="00994B35" w:rsidP="00CE6B8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I, the undersigned representative, declare that the following </w:t>
      </w:r>
      <w:r>
        <w:rPr>
          <w:rFonts w:ascii="Arial" w:hAnsi="Arial"/>
          <w:b/>
          <w:sz w:val="22"/>
          <w:szCs w:val="22"/>
        </w:rPr>
        <w:t>legal persons</w:t>
      </w:r>
      <w:r>
        <w:rPr>
          <w:rFonts w:ascii="Arial" w:hAnsi="Arial"/>
          <w:sz w:val="22"/>
          <w:szCs w:val="22"/>
        </w:rPr>
        <w:t xml:space="preserve"> participate in the ownership of the aforementioned tenderer:</w:t>
      </w:r>
    </w:p>
    <w:p w:rsidR="00610EED" w:rsidRPr="00191FA7" w:rsidRDefault="00610EED" w:rsidP="00CE6B89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686"/>
        <w:gridCol w:w="3685"/>
        <w:gridCol w:w="1731"/>
      </w:tblGrid>
      <w:tr w:rsidR="00610EED" w:rsidRPr="00191FA7" w:rsidTr="003C3B89">
        <w:trPr>
          <w:trHeight w:val="464"/>
        </w:trPr>
        <w:tc>
          <w:tcPr>
            <w:tcW w:w="567" w:type="dxa"/>
            <w:shd w:val="clear" w:color="auto" w:fill="auto"/>
            <w:vAlign w:val="center"/>
          </w:tcPr>
          <w:p w:rsidR="00901167" w:rsidRPr="00191FA7" w:rsidRDefault="00610EED" w:rsidP="00CA0E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No.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10EED" w:rsidRPr="00191FA7" w:rsidRDefault="009D7A24" w:rsidP="00CA0E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Title: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10EED" w:rsidRPr="00191FA7" w:rsidRDefault="009D7A24" w:rsidP="00CA0E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Head Office: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610EED" w:rsidRPr="00191FA7" w:rsidRDefault="009D7A24" w:rsidP="00CA0E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Share in %</w:t>
            </w:r>
          </w:p>
        </w:tc>
      </w:tr>
      <w:tr w:rsidR="00610EED" w:rsidRPr="00191FA7" w:rsidTr="003C3B89">
        <w:trPr>
          <w:trHeight w:val="401"/>
        </w:trPr>
        <w:tc>
          <w:tcPr>
            <w:tcW w:w="567" w:type="dxa"/>
            <w:shd w:val="clear" w:color="auto" w:fill="auto"/>
            <w:vAlign w:val="center"/>
          </w:tcPr>
          <w:p w:rsidR="00901167" w:rsidRPr="00191FA7" w:rsidRDefault="00610EED" w:rsidP="0090116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0EED" w:rsidRPr="00191FA7" w:rsidTr="003C3B89">
        <w:trPr>
          <w:trHeight w:val="420"/>
        </w:trPr>
        <w:tc>
          <w:tcPr>
            <w:tcW w:w="567" w:type="dxa"/>
            <w:shd w:val="clear" w:color="auto" w:fill="auto"/>
            <w:vAlign w:val="center"/>
          </w:tcPr>
          <w:p w:rsidR="00901167" w:rsidRPr="00191FA7" w:rsidRDefault="00610EED" w:rsidP="0090116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0EED" w:rsidRPr="00191FA7" w:rsidTr="003C3B89">
        <w:trPr>
          <w:trHeight w:val="412"/>
        </w:trPr>
        <w:tc>
          <w:tcPr>
            <w:tcW w:w="567" w:type="dxa"/>
            <w:shd w:val="clear" w:color="auto" w:fill="auto"/>
            <w:vAlign w:val="center"/>
          </w:tcPr>
          <w:p w:rsidR="00901167" w:rsidRPr="00191FA7" w:rsidRDefault="00610EED" w:rsidP="0090116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BB2" w:rsidRPr="00191FA7" w:rsidTr="003C3B89">
        <w:trPr>
          <w:trHeight w:val="412"/>
        </w:trPr>
        <w:tc>
          <w:tcPr>
            <w:tcW w:w="567" w:type="dxa"/>
            <w:shd w:val="clear" w:color="auto" w:fill="auto"/>
            <w:vAlign w:val="center"/>
          </w:tcPr>
          <w:p w:rsidR="007B3BB2" w:rsidRPr="00191FA7" w:rsidRDefault="007B3BB2" w:rsidP="0090116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B3BB2" w:rsidRPr="00191FA7" w:rsidRDefault="007B3BB2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7B3BB2" w:rsidRPr="00191FA7" w:rsidRDefault="007B3BB2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7B3BB2" w:rsidRPr="00191FA7" w:rsidRDefault="007B3BB2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0EED" w:rsidRPr="00191FA7" w:rsidTr="003C3B89">
        <w:trPr>
          <w:trHeight w:val="405"/>
        </w:trPr>
        <w:tc>
          <w:tcPr>
            <w:tcW w:w="567" w:type="dxa"/>
            <w:shd w:val="clear" w:color="auto" w:fill="auto"/>
            <w:vAlign w:val="center"/>
          </w:tcPr>
          <w:p w:rsidR="00901167" w:rsidRPr="00191FA7" w:rsidRDefault="00610EED" w:rsidP="0090116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….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10EED" w:rsidRPr="00191FA7" w:rsidRDefault="00610EED" w:rsidP="00CE6B89">
      <w:pPr>
        <w:jc w:val="both"/>
        <w:rPr>
          <w:rFonts w:ascii="Arial" w:hAnsi="Arial" w:cs="Arial"/>
          <w:sz w:val="22"/>
          <w:szCs w:val="22"/>
        </w:rPr>
      </w:pPr>
    </w:p>
    <w:p w:rsidR="00610EED" w:rsidRPr="00191FA7" w:rsidRDefault="00610EED" w:rsidP="00CE6B89">
      <w:pPr>
        <w:jc w:val="both"/>
        <w:rPr>
          <w:rFonts w:ascii="Arial" w:hAnsi="Arial" w:cs="Arial"/>
          <w:sz w:val="22"/>
          <w:szCs w:val="22"/>
        </w:rPr>
      </w:pPr>
    </w:p>
    <w:p w:rsidR="00901167" w:rsidRPr="00191FA7" w:rsidRDefault="00901167" w:rsidP="0090116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 xml:space="preserve">I, the undersigned representative, declare that the following </w:t>
      </w:r>
      <w:r>
        <w:rPr>
          <w:rFonts w:ascii="Arial" w:hAnsi="Arial"/>
          <w:b/>
          <w:sz w:val="22"/>
          <w:szCs w:val="22"/>
        </w:rPr>
        <w:t>natural persons</w:t>
      </w:r>
      <w:r>
        <w:rPr>
          <w:rFonts w:ascii="Arial" w:hAnsi="Arial"/>
          <w:sz w:val="22"/>
          <w:szCs w:val="22"/>
        </w:rPr>
        <w:t xml:space="preserve"> participate in the ownership of the aforementioned tenderer: </w:t>
      </w:r>
    </w:p>
    <w:p w:rsidR="00901167" w:rsidRPr="00191FA7" w:rsidRDefault="00901167" w:rsidP="0090116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1560"/>
        <w:gridCol w:w="2268"/>
        <w:gridCol w:w="3543"/>
        <w:gridCol w:w="1731"/>
      </w:tblGrid>
      <w:tr w:rsidR="00901167" w:rsidRPr="00191FA7" w:rsidTr="003C3B89">
        <w:trPr>
          <w:trHeight w:val="543"/>
        </w:trPr>
        <w:tc>
          <w:tcPr>
            <w:tcW w:w="567" w:type="dxa"/>
            <w:shd w:val="clear" w:color="auto" w:fill="auto"/>
            <w:vAlign w:val="center"/>
          </w:tcPr>
          <w:p w:rsidR="00901167" w:rsidRPr="00191FA7" w:rsidRDefault="00901167" w:rsidP="00CA0E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No.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01167" w:rsidRPr="00191FA7" w:rsidRDefault="009D7A24" w:rsidP="00CA0E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Given name: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01167" w:rsidRPr="00191FA7" w:rsidRDefault="009D7A24" w:rsidP="00CA0E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Surname: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01167" w:rsidRPr="00191FA7" w:rsidRDefault="009D7A24" w:rsidP="00CA0E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Permanent residence: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901167" w:rsidRPr="00191FA7" w:rsidRDefault="009D7A24" w:rsidP="00CA0E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Share in %</w:t>
            </w:r>
          </w:p>
        </w:tc>
      </w:tr>
      <w:tr w:rsidR="00901167" w:rsidRPr="00191FA7" w:rsidTr="003C3B89">
        <w:trPr>
          <w:trHeight w:val="355"/>
        </w:trPr>
        <w:tc>
          <w:tcPr>
            <w:tcW w:w="567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1167" w:rsidRPr="00191FA7" w:rsidTr="003C3B89">
        <w:trPr>
          <w:trHeight w:val="417"/>
        </w:trPr>
        <w:tc>
          <w:tcPr>
            <w:tcW w:w="567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1167" w:rsidRPr="00191FA7" w:rsidTr="003C3B89">
        <w:trPr>
          <w:trHeight w:val="423"/>
        </w:trPr>
        <w:tc>
          <w:tcPr>
            <w:tcW w:w="567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1167" w:rsidRPr="00191FA7" w:rsidTr="003C3B89">
        <w:trPr>
          <w:trHeight w:val="414"/>
        </w:trPr>
        <w:tc>
          <w:tcPr>
            <w:tcW w:w="567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….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01167" w:rsidRDefault="00901167" w:rsidP="00901167">
      <w:pPr>
        <w:jc w:val="both"/>
        <w:rPr>
          <w:rFonts w:ascii="Arial" w:hAnsi="Arial" w:cs="Arial"/>
          <w:sz w:val="22"/>
          <w:szCs w:val="22"/>
        </w:rPr>
      </w:pPr>
    </w:p>
    <w:p w:rsidR="003C36E6" w:rsidRDefault="003C36E6" w:rsidP="00901167">
      <w:pPr>
        <w:jc w:val="both"/>
        <w:rPr>
          <w:rFonts w:ascii="Arial" w:hAnsi="Arial" w:cs="Arial"/>
          <w:sz w:val="22"/>
          <w:szCs w:val="22"/>
        </w:rPr>
      </w:pPr>
    </w:p>
    <w:p w:rsidR="003C36E6" w:rsidRDefault="003C36E6" w:rsidP="003C36E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I, the undersigned legal representative, declare that the following economic operators which are considered to be companies affiliated to the tenderer under the </w:t>
      </w:r>
      <w:r w:rsidR="00397E3C">
        <w:rPr>
          <w:rFonts w:ascii="Arial" w:hAnsi="Arial"/>
          <w:sz w:val="22"/>
          <w:szCs w:val="22"/>
        </w:rPr>
        <w:t>provisions of the Companies Act</w:t>
      </w:r>
      <w:r>
        <w:rPr>
          <w:rFonts w:ascii="Arial" w:hAnsi="Arial"/>
          <w:sz w:val="22"/>
          <w:szCs w:val="22"/>
        </w:rPr>
        <w:t xml:space="preserve"> are </w:t>
      </w:r>
      <w:r>
        <w:rPr>
          <w:rFonts w:ascii="Arial" w:hAnsi="Arial"/>
          <w:b/>
          <w:sz w:val="22"/>
          <w:szCs w:val="22"/>
        </w:rPr>
        <w:t>affiliated companies</w:t>
      </w:r>
      <w:r>
        <w:rPr>
          <w:rFonts w:ascii="Arial" w:hAnsi="Arial"/>
          <w:b/>
          <w:bCs/>
          <w:sz w:val="22"/>
          <w:szCs w:val="22"/>
        </w:rPr>
        <w:t xml:space="preserve">: </w:t>
      </w:r>
      <w:r>
        <w:rPr>
          <w:rFonts w:ascii="Arial" w:hAnsi="Arial"/>
          <w:sz w:val="22"/>
          <w:szCs w:val="22"/>
        </w:rPr>
        <w:t xml:space="preserve"> </w:t>
      </w:r>
    </w:p>
    <w:p w:rsidR="003C36E6" w:rsidRDefault="003C36E6" w:rsidP="003C36E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101"/>
        <w:gridCol w:w="3113"/>
        <w:gridCol w:w="1721"/>
        <w:gridCol w:w="1239"/>
      </w:tblGrid>
      <w:tr w:rsidR="003C36E6" w:rsidRPr="00191FA7" w:rsidTr="002C5C2F">
        <w:trPr>
          <w:trHeight w:val="464"/>
        </w:trPr>
        <w:tc>
          <w:tcPr>
            <w:tcW w:w="553" w:type="dxa"/>
            <w:shd w:val="clear" w:color="auto" w:fill="auto"/>
            <w:vAlign w:val="center"/>
          </w:tcPr>
          <w:p w:rsidR="003C36E6" w:rsidRPr="00191FA7" w:rsidRDefault="003C36E6" w:rsidP="002C5C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No.</w:t>
            </w:r>
          </w:p>
        </w:tc>
        <w:tc>
          <w:tcPr>
            <w:tcW w:w="3109" w:type="dxa"/>
            <w:shd w:val="clear" w:color="auto" w:fill="auto"/>
            <w:vAlign w:val="center"/>
          </w:tcPr>
          <w:p w:rsidR="003C36E6" w:rsidRPr="00191FA7" w:rsidRDefault="003C36E6" w:rsidP="002C5C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Title: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C36E6" w:rsidRPr="00191FA7" w:rsidRDefault="003C36E6" w:rsidP="002C5C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Head Office:</w:t>
            </w:r>
          </w:p>
        </w:tc>
        <w:tc>
          <w:tcPr>
            <w:tcW w:w="1722" w:type="dxa"/>
          </w:tcPr>
          <w:p w:rsidR="003C36E6" w:rsidRPr="00191FA7" w:rsidRDefault="003C36E6" w:rsidP="002C5C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3C36E6" w:rsidRPr="00191FA7" w:rsidRDefault="003C36E6" w:rsidP="002C5C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Share in %</w:t>
            </w:r>
          </w:p>
        </w:tc>
      </w:tr>
      <w:tr w:rsidR="003C36E6" w:rsidRPr="00191FA7" w:rsidTr="002C5C2F">
        <w:trPr>
          <w:trHeight w:val="401"/>
        </w:trPr>
        <w:tc>
          <w:tcPr>
            <w:tcW w:w="553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</w:t>
            </w:r>
          </w:p>
        </w:tc>
        <w:tc>
          <w:tcPr>
            <w:tcW w:w="3109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2" w:type="dxa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36E6" w:rsidRPr="00191FA7" w:rsidTr="002C5C2F">
        <w:trPr>
          <w:trHeight w:val="420"/>
        </w:trPr>
        <w:tc>
          <w:tcPr>
            <w:tcW w:w="553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2</w:t>
            </w:r>
          </w:p>
        </w:tc>
        <w:tc>
          <w:tcPr>
            <w:tcW w:w="3109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2" w:type="dxa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36E6" w:rsidRPr="00191FA7" w:rsidTr="002C5C2F">
        <w:trPr>
          <w:trHeight w:val="412"/>
        </w:trPr>
        <w:tc>
          <w:tcPr>
            <w:tcW w:w="553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3</w:t>
            </w:r>
          </w:p>
        </w:tc>
        <w:tc>
          <w:tcPr>
            <w:tcW w:w="3109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2" w:type="dxa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36E6" w:rsidRPr="00191FA7" w:rsidTr="002C5C2F">
        <w:trPr>
          <w:trHeight w:val="405"/>
        </w:trPr>
        <w:tc>
          <w:tcPr>
            <w:tcW w:w="553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….</w:t>
            </w:r>
          </w:p>
        </w:tc>
        <w:tc>
          <w:tcPr>
            <w:tcW w:w="3109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2" w:type="dxa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C36E6" w:rsidRPr="00191FA7" w:rsidRDefault="003C36E6" w:rsidP="003C36E6">
      <w:pPr>
        <w:jc w:val="both"/>
        <w:rPr>
          <w:rFonts w:ascii="Arial" w:hAnsi="Arial" w:cs="Arial"/>
          <w:sz w:val="22"/>
          <w:szCs w:val="22"/>
        </w:rPr>
      </w:pPr>
    </w:p>
    <w:p w:rsidR="003C36E6" w:rsidRPr="00191FA7" w:rsidRDefault="003C36E6" w:rsidP="00901167">
      <w:pPr>
        <w:jc w:val="both"/>
        <w:rPr>
          <w:rFonts w:ascii="Arial" w:hAnsi="Arial" w:cs="Arial"/>
          <w:sz w:val="22"/>
          <w:szCs w:val="22"/>
        </w:rPr>
      </w:pPr>
    </w:p>
    <w:p w:rsidR="007B3BB2" w:rsidRPr="00191FA7" w:rsidRDefault="007B3BB2" w:rsidP="007B3BB2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By signing this statement, I guarantee that no other natural and legal persons, silent partners and/or economic operators which are considered to be companies affiliated to the tenderer under the provisions of the Companies Act participate in the entire ownership structure.</w:t>
      </w:r>
    </w:p>
    <w:p w:rsidR="007B3BB2" w:rsidRDefault="007B3BB2" w:rsidP="007B3BB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By signing this statement, I guarantee the accuracy of the data and am fully aware that, in the event of </w:t>
      </w:r>
      <w:r w:rsidR="003B35AF">
        <w:rPr>
          <w:rFonts w:ascii="Arial" w:hAnsi="Arial"/>
          <w:sz w:val="22"/>
          <w:szCs w:val="22"/>
        </w:rPr>
        <w:t xml:space="preserve">a </w:t>
      </w:r>
      <w:r>
        <w:rPr>
          <w:rFonts w:ascii="Arial" w:hAnsi="Arial"/>
          <w:sz w:val="22"/>
          <w:szCs w:val="22"/>
        </w:rPr>
        <w:t xml:space="preserve">false statement or </w:t>
      </w:r>
      <w:r w:rsidR="00552CD6">
        <w:rPr>
          <w:rFonts w:ascii="Arial" w:hAnsi="Arial"/>
          <w:sz w:val="22"/>
          <w:szCs w:val="22"/>
        </w:rPr>
        <w:t>false</w:t>
      </w:r>
      <w:r>
        <w:rPr>
          <w:rFonts w:ascii="Arial" w:hAnsi="Arial"/>
          <w:sz w:val="22"/>
          <w:szCs w:val="22"/>
        </w:rPr>
        <w:t xml:space="preserve"> information on the facts stated, the contract shall be </w:t>
      </w:r>
      <w:r w:rsidRPr="00697FC2">
        <w:rPr>
          <w:rFonts w:ascii="Arial" w:hAnsi="Arial"/>
          <w:sz w:val="22"/>
          <w:szCs w:val="22"/>
        </w:rPr>
        <w:t>rendered null</w:t>
      </w:r>
      <w:r w:rsidR="003B35AF" w:rsidRPr="00697FC2">
        <w:rPr>
          <w:rFonts w:ascii="Arial" w:hAnsi="Arial"/>
          <w:sz w:val="22"/>
          <w:szCs w:val="22"/>
        </w:rPr>
        <w:t xml:space="preserve"> and void</w:t>
      </w:r>
      <w:r w:rsidRPr="00697FC2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 xml:space="preserve"> </w:t>
      </w:r>
    </w:p>
    <w:p w:rsidR="007B3BB2" w:rsidRDefault="007B3BB2" w:rsidP="007B3BB2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:rsidR="00191FA7" w:rsidRDefault="00610EED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>Legal representative:</w:t>
      </w:r>
      <w:r>
        <w:rPr>
          <w:rFonts w:ascii="Arial" w:hAnsi="Arial"/>
          <w:color w:val="000000"/>
          <w:sz w:val="22"/>
          <w:szCs w:val="22"/>
        </w:rPr>
        <w:tab/>
      </w:r>
      <w:r>
        <w:rPr>
          <w:rFonts w:ascii="Arial" w:hAnsi="Arial"/>
          <w:color w:val="000000"/>
          <w:sz w:val="22"/>
          <w:szCs w:val="22"/>
        </w:rPr>
        <w:tab/>
      </w:r>
      <w:r>
        <w:rPr>
          <w:rFonts w:ascii="Arial" w:hAnsi="Arial"/>
          <w:color w:val="000000"/>
          <w:sz w:val="22"/>
          <w:szCs w:val="22"/>
        </w:rPr>
        <w:tab/>
      </w:r>
      <w:r>
        <w:rPr>
          <w:rFonts w:ascii="Arial" w:hAnsi="Arial"/>
          <w:b/>
          <w:bCs/>
          <w:color w:val="000000"/>
          <w:sz w:val="22"/>
          <w:szCs w:val="22"/>
        </w:rPr>
        <w:tab/>
      </w:r>
      <w:r>
        <w:rPr>
          <w:rFonts w:ascii="Arial" w:hAnsi="Arial"/>
          <w:b/>
          <w:bCs/>
          <w:color w:val="000000"/>
          <w:sz w:val="22"/>
          <w:szCs w:val="22"/>
        </w:rPr>
        <w:tab/>
      </w:r>
    </w:p>
    <w:p w:rsidR="00191FA7" w:rsidRDefault="00191FA7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9118E" w:rsidRPr="00191FA7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/>
          <w:bCs/>
          <w:color w:val="000000"/>
          <w:sz w:val="22"/>
          <w:szCs w:val="22"/>
        </w:rPr>
        <w:t>Place ____________ Date ___________</w:t>
      </w:r>
    </w:p>
    <w:p w:rsidR="0059118E" w:rsidRPr="00191FA7" w:rsidRDefault="0059118E" w:rsidP="007B3BB2">
      <w:pPr>
        <w:keepNext/>
        <w:keepLines/>
        <w:tabs>
          <w:tab w:val="left" w:pos="536"/>
        </w:tabs>
        <w:spacing w:before="24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  <w:t>Name and surname:</w:t>
      </w:r>
    </w:p>
    <w:p w:rsidR="0059118E" w:rsidRPr="00191FA7" w:rsidRDefault="0059118E" w:rsidP="007B3BB2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  <w:t>Signature and seal</w:t>
      </w:r>
      <w:r w:rsidR="007C7DBF">
        <w:rPr>
          <w:rStyle w:val="FootnoteReference"/>
          <w:rFonts w:ascii="Arial" w:hAnsi="Arial"/>
          <w:bCs/>
          <w:color w:val="000000"/>
          <w:sz w:val="22"/>
          <w:szCs w:val="22"/>
        </w:rPr>
        <w:footnoteReference w:id="1"/>
      </w:r>
      <w:r>
        <w:rPr>
          <w:rFonts w:ascii="Arial" w:hAnsi="Arial"/>
          <w:bCs/>
          <w:color w:val="000000"/>
          <w:sz w:val="22"/>
          <w:szCs w:val="22"/>
        </w:rPr>
        <w:t>:</w:t>
      </w:r>
    </w:p>
    <w:p w:rsidR="008D33E1" w:rsidRDefault="008D33E1" w:rsidP="00901167">
      <w:pPr>
        <w:rPr>
          <w:rFonts w:ascii="Arial" w:hAnsi="Arial" w:cs="Arial"/>
          <w:sz w:val="22"/>
          <w:szCs w:val="22"/>
        </w:rPr>
      </w:pPr>
    </w:p>
    <w:p w:rsidR="007C7DBF" w:rsidRDefault="007C7DBF" w:rsidP="00901167">
      <w:pPr>
        <w:rPr>
          <w:rFonts w:ascii="Arial" w:hAnsi="Arial" w:cs="Arial"/>
          <w:sz w:val="22"/>
          <w:szCs w:val="22"/>
        </w:rPr>
      </w:pPr>
    </w:p>
    <w:p w:rsidR="007C7DBF" w:rsidRDefault="007C7DBF" w:rsidP="00901167">
      <w:pPr>
        <w:rPr>
          <w:rFonts w:ascii="Arial" w:hAnsi="Arial" w:cs="Arial"/>
          <w:sz w:val="22"/>
          <w:szCs w:val="22"/>
        </w:rPr>
      </w:pPr>
    </w:p>
    <w:p w:rsidR="007C7DBF" w:rsidRDefault="007C7DBF" w:rsidP="00901167">
      <w:pPr>
        <w:rPr>
          <w:rFonts w:ascii="Arial" w:hAnsi="Arial" w:cs="Arial"/>
          <w:sz w:val="22"/>
          <w:szCs w:val="22"/>
        </w:rPr>
      </w:pPr>
    </w:p>
    <w:p w:rsidR="007C7DBF" w:rsidRPr="00191FA7" w:rsidRDefault="007C7DBF" w:rsidP="00901167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7C7DBF" w:rsidRPr="00191FA7" w:rsidSect="00901167">
      <w:headerReference w:type="default" r:id="rId9"/>
      <w:footerReference w:type="default" r:id="rId10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CD6" w:rsidRDefault="00552CD6" w:rsidP="002E4846">
      <w:r>
        <w:separator/>
      </w:r>
    </w:p>
  </w:endnote>
  <w:endnote w:type="continuationSeparator" w:id="0">
    <w:p w:rsidR="00552CD6" w:rsidRDefault="00552CD6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552CD6" w:rsidTr="00191FA7">
      <w:tc>
        <w:tcPr>
          <w:tcW w:w="9639" w:type="dxa"/>
        </w:tcPr>
        <w:p w:rsidR="00552CD6" w:rsidRPr="006907EA" w:rsidRDefault="00552CD6" w:rsidP="003C3B89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 xml:space="preserve">Page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7C7DBF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/>
              <w:sz w:val="16"/>
              <w:szCs w:val="16"/>
            </w:rPr>
            <w:t xml:space="preserve"> of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7C7DBF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552CD6" w:rsidRPr="00E4674E" w:rsidRDefault="00552CD6" w:rsidP="002E48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CD6" w:rsidRDefault="00552CD6" w:rsidP="002E4846">
      <w:r>
        <w:separator/>
      </w:r>
    </w:p>
  </w:footnote>
  <w:footnote w:type="continuationSeparator" w:id="0">
    <w:p w:rsidR="00552CD6" w:rsidRDefault="00552CD6" w:rsidP="002E4846">
      <w:r>
        <w:continuationSeparator/>
      </w:r>
    </w:p>
  </w:footnote>
  <w:footnote w:id="1">
    <w:p w:rsidR="007C7DBF" w:rsidRPr="007C7DBF" w:rsidRDefault="007C7DBF">
      <w:pPr>
        <w:pStyle w:val="FootnoteText"/>
        <w:rPr>
          <w:lang w:val="sl-SI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Arial" w:eastAsia="Times New Roman" w:hAnsi="Arial" w:cs="Arial"/>
          <w:color w:val="000000"/>
          <w:kern w:val="0"/>
          <w:sz w:val="18"/>
          <w:szCs w:val="18"/>
        </w:rPr>
        <w:t>The corporate seal should be affixed if applicable.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CD6" w:rsidRPr="003C3B89" w:rsidRDefault="00552CD6">
    <w:pPr>
      <w:pStyle w:val="Header"/>
      <w:rPr>
        <w:rFonts w:ascii="Arial" w:hAnsi="Arial" w:cs="Arial"/>
        <w:sz w:val="16"/>
        <w:szCs w:val="16"/>
        <w:u w:val="single"/>
      </w:rPr>
    </w:pPr>
    <w:r>
      <w:rPr>
        <w:rFonts w:ascii="Arial" w:hAnsi="Arial"/>
        <w:sz w:val="16"/>
        <w:szCs w:val="16"/>
        <w:u w:val="single"/>
      </w:rPr>
      <w:t>Form P-11: Statement on ownership structure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C18"/>
    <w:rsid w:val="00015E3D"/>
    <w:rsid w:val="00026CCE"/>
    <w:rsid w:val="00042012"/>
    <w:rsid w:val="00056374"/>
    <w:rsid w:val="00073B7D"/>
    <w:rsid w:val="000E34C5"/>
    <w:rsid w:val="000F54DF"/>
    <w:rsid w:val="000F7C6E"/>
    <w:rsid w:val="001050B3"/>
    <w:rsid w:val="001050BA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744A"/>
    <w:rsid w:val="00241EBB"/>
    <w:rsid w:val="00242BA0"/>
    <w:rsid w:val="00251ABD"/>
    <w:rsid w:val="00264E9D"/>
    <w:rsid w:val="00276064"/>
    <w:rsid w:val="002956B0"/>
    <w:rsid w:val="002A2B36"/>
    <w:rsid w:val="002A30B9"/>
    <w:rsid w:val="002B76C5"/>
    <w:rsid w:val="002C5C2F"/>
    <w:rsid w:val="002E4846"/>
    <w:rsid w:val="002F1007"/>
    <w:rsid w:val="00320D20"/>
    <w:rsid w:val="00332B7E"/>
    <w:rsid w:val="00361811"/>
    <w:rsid w:val="00362305"/>
    <w:rsid w:val="00376BF0"/>
    <w:rsid w:val="00382152"/>
    <w:rsid w:val="00384761"/>
    <w:rsid w:val="00397E3C"/>
    <w:rsid w:val="003B3271"/>
    <w:rsid w:val="003B35AF"/>
    <w:rsid w:val="003C36E6"/>
    <w:rsid w:val="003C3B89"/>
    <w:rsid w:val="003C7FBB"/>
    <w:rsid w:val="003F01AC"/>
    <w:rsid w:val="003F4B17"/>
    <w:rsid w:val="00493163"/>
    <w:rsid w:val="00495567"/>
    <w:rsid w:val="00496AC6"/>
    <w:rsid w:val="004B17FF"/>
    <w:rsid w:val="004B546F"/>
    <w:rsid w:val="004F3DBB"/>
    <w:rsid w:val="005110AE"/>
    <w:rsid w:val="005464B2"/>
    <w:rsid w:val="00547C0A"/>
    <w:rsid w:val="00552CD6"/>
    <w:rsid w:val="0056320E"/>
    <w:rsid w:val="00567FD8"/>
    <w:rsid w:val="0057622F"/>
    <w:rsid w:val="00585C18"/>
    <w:rsid w:val="00586CEC"/>
    <w:rsid w:val="0059118E"/>
    <w:rsid w:val="00595AF3"/>
    <w:rsid w:val="005B0969"/>
    <w:rsid w:val="005D4258"/>
    <w:rsid w:val="005F3EC3"/>
    <w:rsid w:val="00610EED"/>
    <w:rsid w:val="00664F31"/>
    <w:rsid w:val="0067096B"/>
    <w:rsid w:val="00677DBB"/>
    <w:rsid w:val="00680BB8"/>
    <w:rsid w:val="006907EA"/>
    <w:rsid w:val="00697FC2"/>
    <w:rsid w:val="006C3838"/>
    <w:rsid w:val="006D0A68"/>
    <w:rsid w:val="006D4FC4"/>
    <w:rsid w:val="006E35D7"/>
    <w:rsid w:val="006E5FE8"/>
    <w:rsid w:val="006F78C3"/>
    <w:rsid w:val="00711886"/>
    <w:rsid w:val="007216A9"/>
    <w:rsid w:val="00731BE3"/>
    <w:rsid w:val="007340E1"/>
    <w:rsid w:val="00741230"/>
    <w:rsid w:val="00744B8E"/>
    <w:rsid w:val="0075495E"/>
    <w:rsid w:val="007678BE"/>
    <w:rsid w:val="00773B86"/>
    <w:rsid w:val="007B0290"/>
    <w:rsid w:val="007B3BB2"/>
    <w:rsid w:val="007C67B1"/>
    <w:rsid w:val="007C7DBF"/>
    <w:rsid w:val="007D52F1"/>
    <w:rsid w:val="007D714D"/>
    <w:rsid w:val="008124A5"/>
    <w:rsid w:val="008273F0"/>
    <w:rsid w:val="00831A72"/>
    <w:rsid w:val="00836663"/>
    <w:rsid w:val="00870168"/>
    <w:rsid w:val="0089466E"/>
    <w:rsid w:val="008B7E65"/>
    <w:rsid w:val="008C7740"/>
    <w:rsid w:val="008D33E1"/>
    <w:rsid w:val="008E0FAB"/>
    <w:rsid w:val="00901167"/>
    <w:rsid w:val="00907A9E"/>
    <w:rsid w:val="00910AB0"/>
    <w:rsid w:val="00923C18"/>
    <w:rsid w:val="00966569"/>
    <w:rsid w:val="00994B35"/>
    <w:rsid w:val="009A75FB"/>
    <w:rsid w:val="009C2D66"/>
    <w:rsid w:val="009D4A0E"/>
    <w:rsid w:val="009D7A24"/>
    <w:rsid w:val="00A449B6"/>
    <w:rsid w:val="00A54E7B"/>
    <w:rsid w:val="00A71804"/>
    <w:rsid w:val="00A76972"/>
    <w:rsid w:val="00A96C33"/>
    <w:rsid w:val="00AB6ABE"/>
    <w:rsid w:val="00B00479"/>
    <w:rsid w:val="00B04D58"/>
    <w:rsid w:val="00B12FF7"/>
    <w:rsid w:val="00B25B9F"/>
    <w:rsid w:val="00B36F06"/>
    <w:rsid w:val="00B422D7"/>
    <w:rsid w:val="00B467E3"/>
    <w:rsid w:val="00B501B3"/>
    <w:rsid w:val="00B7191A"/>
    <w:rsid w:val="00B85A94"/>
    <w:rsid w:val="00B9768C"/>
    <w:rsid w:val="00BA3996"/>
    <w:rsid w:val="00BB407C"/>
    <w:rsid w:val="00BC09A0"/>
    <w:rsid w:val="00BE3674"/>
    <w:rsid w:val="00C02F5A"/>
    <w:rsid w:val="00C03E52"/>
    <w:rsid w:val="00C05C89"/>
    <w:rsid w:val="00C1412D"/>
    <w:rsid w:val="00C2531E"/>
    <w:rsid w:val="00C36ED2"/>
    <w:rsid w:val="00C37473"/>
    <w:rsid w:val="00C4656F"/>
    <w:rsid w:val="00C512EA"/>
    <w:rsid w:val="00C67394"/>
    <w:rsid w:val="00C77E1D"/>
    <w:rsid w:val="00C87B92"/>
    <w:rsid w:val="00CA0EF4"/>
    <w:rsid w:val="00CA0F7D"/>
    <w:rsid w:val="00CB496A"/>
    <w:rsid w:val="00CC6983"/>
    <w:rsid w:val="00CE6B89"/>
    <w:rsid w:val="00D33934"/>
    <w:rsid w:val="00D34A68"/>
    <w:rsid w:val="00D424A3"/>
    <w:rsid w:val="00D52EC0"/>
    <w:rsid w:val="00D768E7"/>
    <w:rsid w:val="00DA7293"/>
    <w:rsid w:val="00DD6664"/>
    <w:rsid w:val="00DE30EA"/>
    <w:rsid w:val="00E25E0C"/>
    <w:rsid w:val="00E32819"/>
    <w:rsid w:val="00E42F41"/>
    <w:rsid w:val="00E445BD"/>
    <w:rsid w:val="00E66233"/>
    <w:rsid w:val="00E74533"/>
    <w:rsid w:val="00EB7360"/>
    <w:rsid w:val="00EC5855"/>
    <w:rsid w:val="00EF5F52"/>
    <w:rsid w:val="00F02A16"/>
    <w:rsid w:val="00F069B2"/>
    <w:rsid w:val="00F23652"/>
    <w:rsid w:val="00F2624A"/>
    <w:rsid w:val="00F26BA9"/>
    <w:rsid w:val="00F362AE"/>
    <w:rsid w:val="00F50AC6"/>
    <w:rsid w:val="00F86927"/>
    <w:rsid w:val="00F94E5E"/>
    <w:rsid w:val="00FA6125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en-GB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en-GB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7D407-9400-4192-9CC1-23DD6712F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79661C61.dotm</Template>
  <TotalTime>11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A1670</cp:lastModifiedBy>
  <cp:revision>7</cp:revision>
  <cp:lastPrinted>2015-10-29T08:35:00Z</cp:lastPrinted>
  <dcterms:created xsi:type="dcterms:W3CDTF">2019-03-01T08:52:00Z</dcterms:created>
  <dcterms:modified xsi:type="dcterms:W3CDTF">2019-03-05T14:27:00Z</dcterms:modified>
</cp:coreProperties>
</file>